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DD91" w14:textId="4DF01E7D" w:rsidR="00937E81" w:rsidRPr="00BB5EB6" w:rsidRDefault="00F93702" w:rsidP="00937E81">
      <w:pPr>
        <w:autoSpaceDE w:val="0"/>
        <w:autoSpaceDN w:val="0"/>
        <w:adjustRightInd w:val="0"/>
        <w:rPr>
          <w:rFonts w:ascii="Lato" w:hAnsi="Lato" w:cs="Lato"/>
          <w:sz w:val="20"/>
        </w:rPr>
      </w:pPr>
      <w:r w:rsidRPr="00BB5EB6">
        <w:rPr>
          <w:rFonts w:ascii="Lato" w:hAnsi="Lato" w:cs="Lato"/>
          <w:sz w:val="20"/>
        </w:rPr>
        <w:t xml:space="preserve"> </w:t>
      </w:r>
    </w:p>
    <w:p w14:paraId="400EF98B" w14:textId="77777777" w:rsidR="00F93702" w:rsidRPr="00BB5EB6" w:rsidRDefault="00F93702" w:rsidP="00937E81">
      <w:pPr>
        <w:autoSpaceDE w:val="0"/>
        <w:autoSpaceDN w:val="0"/>
        <w:adjustRightInd w:val="0"/>
        <w:rPr>
          <w:rFonts w:ascii="Lato" w:hAnsi="Lato" w:cs="Lato"/>
          <w:sz w:val="20"/>
        </w:rPr>
      </w:pPr>
    </w:p>
    <w:p w14:paraId="0A1F7653" w14:textId="77777777" w:rsidR="00F93702" w:rsidRPr="00BB5EB6" w:rsidRDefault="00F93702" w:rsidP="00937E81">
      <w:pPr>
        <w:autoSpaceDE w:val="0"/>
        <w:autoSpaceDN w:val="0"/>
        <w:adjustRightInd w:val="0"/>
        <w:rPr>
          <w:rFonts w:ascii="Lato" w:hAnsi="Lato" w:cs="Lato"/>
          <w:sz w:val="20"/>
        </w:rPr>
      </w:pPr>
    </w:p>
    <w:p w14:paraId="34D0AAB3" w14:textId="5B18BE88" w:rsidR="00937E81" w:rsidRPr="00BB5EB6" w:rsidRDefault="00937E81" w:rsidP="00B163BD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BB5EB6">
        <w:rPr>
          <w:rFonts w:ascii="Lato" w:hAnsi="Lato" w:cs="Lato"/>
          <w:sz w:val="22"/>
          <w:szCs w:val="22"/>
        </w:rPr>
        <w:t>……………………………………</w:t>
      </w:r>
      <w:r w:rsidR="00B163BD" w:rsidRPr="00BB5EB6">
        <w:rPr>
          <w:rFonts w:ascii="Lato" w:hAnsi="Lato" w:cs="Lato"/>
          <w:sz w:val="22"/>
          <w:szCs w:val="22"/>
        </w:rPr>
        <w:tab/>
      </w:r>
    </w:p>
    <w:p w14:paraId="4431734A" w14:textId="01180AD5" w:rsidR="00937E81" w:rsidRPr="00BB5EB6" w:rsidRDefault="00937E81" w:rsidP="00937E81">
      <w:pPr>
        <w:autoSpaceDE w:val="0"/>
        <w:autoSpaceDN w:val="0"/>
        <w:adjustRightInd w:val="0"/>
        <w:rPr>
          <w:rFonts w:ascii="Lato" w:hAnsi="Lato" w:cs="Lato"/>
          <w:sz w:val="16"/>
          <w:szCs w:val="16"/>
        </w:rPr>
      </w:pPr>
      <w:r w:rsidRPr="00BB5EB6">
        <w:rPr>
          <w:rFonts w:ascii="Lato" w:hAnsi="Lato" w:cs="Lato"/>
          <w:sz w:val="16"/>
          <w:szCs w:val="16"/>
        </w:rPr>
        <w:t xml:space="preserve">   </w:t>
      </w:r>
      <w:r w:rsidR="00BB5EB6">
        <w:rPr>
          <w:rFonts w:ascii="Lato" w:hAnsi="Lato" w:cs="Lato"/>
          <w:sz w:val="16"/>
          <w:szCs w:val="16"/>
        </w:rPr>
        <w:t xml:space="preserve">  </w:t>
      </w:r>
      <w:r w:rsidRPr="00BB5EB6">
        <w:rPr>
          <w:rFonts w:ascii="Lato" w:hAnsi="Lato" w:cs="Lato"/>
          <w:sz w:val="16"/>
          <w:szCs w:val="16"/>
        </w:rPr>
        <w:t>nazwa i adres Wykonawcy</w:t>
      </w:r>
    </w:p>
    <w:p w14:paraId="521CC6B6" w14:textId="77777777" w:rsidR="00937E81" w:rsidRPr="00BB5EB6" w:rsidRDefault="00937E81" w:rsidP="00937E81">
      <w:pPr>
        <w:spacing w:line="276" w:lineRule="auto"/>
        <w:jc w:val="both"/>
        <w:rPr>
          <w:rFonts w:ascii="Lato" w:hAnsi="Lato" w:cs="Lato"/>
          <w:bCs/>
        </w:rPr>
      </w:pPr>
    </w:p>
    <w:p w14:paraId="65FD6FC4" w14:textId="77777777" w:rsidR="00F93702" w:rsidRPr="00BB5EB6" w:rsidRDefault="00F93702" w:rsidP="00937E81">
      <w:pPr>
        <w:spacing w:line="276" w:lineRule="auto"/>
        <w:jc w:val="center"/>
        <w:rPr>
          <w:rFonts w:ascii="Lato" w:hAnsi="Lato" w:cs="Lato"/>
          <w:b/>
          <w:sz w:val="20"/>
        </w:rPr>
      </w:pPr>
    </w:p>
    <w:p w14:paraId="35000C02" w14:textId="3DEDC723" w:rsidR="00937E81" w:rsidRPr="00BB5EB6" w:rsidRDefault="00937E81" w:rsidP="00937E81">
      <w:pPr>
        <w:spacing w:line="276" w:lineRule="auto"/>
        <w:jc w:val="center"/>
        <w:rPr>
          <w:rFonts w:ascii="Lato" w:hAnsi="Lato" w:cs="Lato"/>
          <w:b/>
          <w:sz w:val="20"/>
        </w:rPr>
      </w:pPr>
      <w:r w:rsidRPr="00BB5EB6">
        <w:rPr>
          <w:rFonts w:ascii="Lato" w:hAnsi="Lato" w:cs="Lato"/>
          <w:b/>
          <w:sz w:val="20"/>
        </w:rPr>
        <w:t xml:space="preserve">WYKAZ OSÓB </w:t>
      </w:r>
    </w:p>
    <w:p w14:paraId="11E26B17" w14:textId="020EA638" w:rsidR="0045428A" w:rsidRPr="00BB5EB6" w:rsidRDefault="00937E81" w:rsidP="00E26DE7">
      <w:pPr>
        <w:spacing w:line="276" w:lineRule="auto"/>
        <w:jc w:val="center"/>
        <w:rPr>
          <w:rFonts w:ascii="Lato" w:hAnsi="Lato" w:cs="Lato"/>
          <w:bCs/>
          <w:sz w:val="18"/>
          <w:szCs w:val="18"/>
        </w:rPr>
      </w:pPr>
      <w:r w:rsidRPr="00BB5EB6">
        <w:rPr>
          <w:rFonts w:ascii="Lato" w:hAnsi="Lato" w:cs="Lato"/>
          <w:bCs/>
          <w:sz w:val="18"/>
          <w:szCs w:val="18"/>
        </w:rPr>
        <w:t>skierowanych do realizacji zamówienia</w:t>
      </w:r>
      <w:r w:rsidR="00E26DE7" w:rsidRPr="00BB5EB6">
        <w:rPr>
          <w:rFonts w:ascii="Lato" w:hAnsi="Lato" w:cs="Lato"/>
          <w:bCs/>
          <w:sz w:val="18"/>
          <w:szCs w:val="18"/>
        </w:rPr>
        <w:t xml:space="preserve"> </w:t>
      </w:r>
      <w:r w:rsidR="009209D5" w:rsidRPr="00BB5EB6">
        <w:rPr>
          <w:rFonts w:ascii="Lato" w:hAnsi="Lato" w:cs="Lato"/>
          <w:sz w:val="18"/>
          <w:szCs w:val="18"/>
        </w:rPr>
        <w:t xml:space="preserve">składany w związku z ubieganiem się o udzielenie zamówienia na wykonanie </w:t>
      </w:r>
      <w:r w:rsidR="00B255B6" w:rsidRPr="00BB5EB6">
        <w:rPr>
          <w:rFonts w:ascii="Lato" w:hAnsi="Lato" w:cs="Lato"/>
          <w:bCs/>
          <w:sz w:val="18"/>
          <w:szCs w:val="18"/>
          <w:lang w:eastAsia="pl-PL"/>
        </w:rPr>
        <w:t xml:space="preserve">zadania </w:t>
      </w:r>
      <w:r w:rsidR="009209D5" w:rsidRPr="00BB5EB6">
        <w:rPr>
          <w:rFonts w:ascii="Lato" w:hAnsi="Lato" w:cs="Lato"/>
          <w:sz w:val="18"/>
          <w:szCs w:val="18"/>
        </w:rPr>
        <w:t>pn.</w:t>
      </w:r>
    </w:p>
    <w:p w14:paraId="09CF1BF5" w14:textId="77777777" w:rsidR="00172B8F" w:rsidRPr="00BB5EB6" w:rsidRDefault="00172B8F" w:rsidP="00172B8F">
      <w:pPr>
        <w:jc w:val="center"/>
        <w:rPr>
          <w:rFonts w:ascii="Lato" w:hAnsi="Lato" w:cs="Lato"/>
          <w:b/>
          <w:sz w:val="22"/>
          <w:lang w:eastAsia="pl-PL"/>
        </w:rPr>
      </w:pPr>
    </w:p>
    <w:p w14:paraId="3CECBD35" w14:textId="77777777" w:rsidR="00BB5EB6" w:rsidRPr="00BB5EB6" w:rsidRDefault="00BB5EB6" w:rsidP="00BB5EB6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BB5EB6">
        <w:rPr>
          <w:rFonts w:ascii="Lato" w:hAnsi="Lato" w:cs="Lato"/>
          <w:b/>
          <w:bCs/>
          <w:sz w:val="22"/>
          <w:szCs w:val="22"/>
        </w:rPr>
        <w:t>„Koszenie wałów przeciwpowodziowych na terenie ZZ Nysa:</w:t>
      </w:r>
    </w:p>
    <w:p w14:paraId="6123784A" w14:textId="77777777" w:rsidR="00BB5EB6" w:rsidRPr="00BB5EB6" w:rsidRDefault="00BB5EB6" w:rsidP="00BB5EB6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BB5EB6">
        <w:rPr>
          <w:rFonts w:ascii="Lato" w:hAnsi="Lato" w:cs="Lato"/>
          <w:b/>
          <w:bCs/>
          <w:sz w:val="22"/>
          <w:szCs w:val="22"/>
        </w:rPr>
        <w:t>Cz. 1. Koszenie wałów na terenie NW Kłodzko</w:t>
      </w:r>
    </w:p>
    <w:p w14:paraId="28CA8726" w14:textId="77777777" w:rsidR="00BB5EB6" w:rsidRPr="00BB5EB6" w:rsidRDefault="00BB5EB6" w:rsidP="00BB5EB6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BB5EB6">
        <w:rPr>
          <w:rFonts w:ascii="Lato" w:hAnsi="Lato" w:cs="Lato"/>
          <w:b/>
          <w:bCs/>
          <w:sz w:val="22"/>
          <w:szCs w:val="22"/>
        </w:rPr>
        <w:t>Cz. 2 Koszenie wałów na terenie NW Otmuchów”</w:t>
      </w:r>
    </w:p>
    <w:p w14:paraId="38969E0F" w14:textId="77777777" w:rsidR="00E64B41" w:rsidRPr="00BB5EB6" w:rsidRDefault="00E64B41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tbl>
      <w:tblPr>
        <w:tblStyle w:val="Tabelasiatki1jasnaakcent5"/>
        <w:tblpPr w:leftFromText="141" w:rightFromText="141" w:vertAnchor="text" w:horzAnchor="margin" w:tblpY="227"/>
        <w:tblW w:w="15388" w:type="dxa"/>
        <w:tblLayout w:type="fixed"/>
        <w:tblLook w:val="0000" w:firstRow="0" w:lastRow="0" w:firstColumn="0" w:lastColumn="0" w:noHBand="0" w:noVBand="0"/>
      </w:tblPr>
      <w:tblGrid>
        <w:gridCol w:w="528"/>
        <w:gridCol w:w="2869"/>
        <w:gridCol w:w="7655"/>
        <w:gridCol w:w="2787"/>
        <w:gridCol w:w="1549"/>
      </w:tblGrid>
      <w:tr w:rsidR="00BE1920" w:rsidRPr="00BB5EB6" w14:paraId="0CF275E7" w14:textId="77777777" w:rsidTr="005E39AB">
        <w:trPr>
          <w:trHeight w:val="267"/>
        </w:trPr>
        <w:tc>
          <w:tcPr>
            <w:tcW w:w="15388" w:type="dxa"/>
            <w:gridSpan w:val="5"/>
          </w:tcPr>
          <w:p w14:paraId="4C8D62AC" w14:textId="445B73C9" w:rsidR="004B790F" w:rsidRPr="00BB5EB6" w:rsidRDefault="00F93702" w:rsidP="004B790F">
            <w:pPr>
              <w:snapToGrid w:val="0"/>
              <w:jc w:val="center"/>
              <w:rPr>
                <w:rFonts w:ascii="Lato" w:hAnsi="Lato" w:cs="Lato"/>
                <w:i/>
                <w:iCs/>
                <w:sz w:val="18"/>
                <w:szCs w:val="18"/>
              </w:rPr>
            </w:pPr>
            <w:r w:rsidRPr="00BB5EB6">
              <w:rPr>
                <w:rFonts w:ascii="Lato" w:hAnsi="Lato" w:cs="Lato"/>
                <w:i/>
                <w:iCs/>
                <w:sz w:val="16"/>
                <w:szCs w:val="16"/>
              </w:rPr>
              <w:br/>
            </w:r>
            <w:r w:rsidR="00BE1920" w:rsidRPr="00BB5EB6">
              <w:rPr>
                <w:rFonts w:ascii="Lato" w:hAnsi="Lato" w:cs="Lato"/>
                <w:i/>
                <w:iCs/>
                <w:sz w:val="18"/>
                <w:szCs w:val="18"/>
              </w:rPr>
              <w:t>(potwierdzenie spełnienia warunków określonych w treści SWZ</w:t>
            </w:r>
            <w:r w:rsidR="00585A79" w:rsidRPr="00BB5EB6">
              <w:rPr>
                <w:rFonts w:ascii="Lato" w:hAnsi="Lato" w:cs="Lato"/>
                <w:i/>
                <w:iCs/>
                <w:sz w:val="18"/>
                <w:szCs w:val="18"/>
              </w:rPr>
              <w:t xml:space="preserve"> w pkt 7.3</w:t>
            </w:r>
            <w:r w:rsidR="00BB5EB6">
              <w:rPr>
                <w:rFonts w:ascii="Lato" w:hAnsi="Lato" w:cs="Lato"/>
                <w:i/>
                <w:iCs/>
                <w:sz w:val="18"/>
                <w:szCs w:val="18"/>
              </w:rPr>
              <w:t>.2</w:t>
            </w:r>
            <w:r w:rsidR="004B790F" w:rsidRPr="00BB5EB6">
              <w:rPr>
                <w:rFonts w:ascii="Lato" w:hAnsi="Lato" w:cs="Lato"/>
                <w:i/>
                <w:iCs/>
                <w:sz w:val="18"/>
                <w:szCs w:val="18"/>
              </w:rPr>
              <w:t xml:space="preserve"> </w:t>
            </w:r>
          </w:p>
          <w:p w14:paraId="429FF122" w14:textId="0F37166F" w:rsidR="00BE1920" w:rsidRPr="00BB5EB6" w:rsidRDefault="00BE1920" w:rsidP="004B790F">
            <w:pPr>
              <w:spacing w:line="276" w:lineRule="auto"/>
              <w:rPr>
                <w:rFonts w:ascii="Lato" w:hAnsi="Lato" w:cs="Lato"/>
                <w:i/>
                <w:iCs/>
                <w:sz w:val="18"/>
                <w:szCs w:val="18"/>
              </w:rPr>
            </w:pPr>
          </w:p>
        </w:tc>
      </w:tr>
      <w:tr w:rsidR="00BE1193" w:rsidRPr="00BB5EB6" w14:paraId="54FCF8F6" w14:textId="77777777" w:rsidTr="00BC69ED">
        <w:trPr>
          <w:cantSplit/>
          <w:trHeight w:val="1601"/>
        </w:trPr>
        <w:tc>
          <w:tcPr>
            <w:tcW w:w="528" w:type="dxa"/>
          </w:tcPr>
          <w:p w14:paraId="7C8B19AD" w14:textId="77777777" w:rsidR="00BE1193" w:rsidRPr="00BB5EB6" w:rsidRDefault="00BE1193" w:rsidP="00BE1920">
            <w:pPr>
              <w:spacing w:line="276" w:lineRule="auto"/>
              <w:jc w:val="center"/>
              <w:rPr>
                <w:rFonts w:ascii="Lato" w:hAnsi="Lato" w:cs="Lato"/>
                <w:sz w:val="18"/>
                <w:szCs w:val="18"/>
              </w:rPr>
            </w:pPr>
          </w:p>
          <w:p w14:paraId="60406793" w14:textId="77777777" w:rsidR="00BE1193" w:rsidRPr="00BB5EB6" w:rsidRDefault="00BE1193" w:rsidP="00BE1920">
            <w:pPr>
              <w:spacing w:line="276" w:lineRule="auto"/>
              <w:jc w:val="center"/>
              <w:rPr>
                <w:rFonts w:ascii="Lato" w:hAnsi="Lato" w:cs="Lato"/>
                <w:sz w:val="18"/>
                <w:szCs w:val="18"/>
              </w:rPr>
            </w:pPr>
          </w:p>
          <w:p w14:paraId="4CA1DC82" w14:textId="5D68E500" w:rsidR="00BE1193" w:rsidRPr="00BB5EB6" w:rsidRDefault="00BE1193" w:rsidP="00BE1920">
            <w:pPr>
              <w:spacing w:line="276" w:lineRule="auto"/>
              <w:jc w:val="center"/>
              <w:rPr>
                <w:rFonts w:ascii="Lato" w:hAnsi="Lato" w:cs="Lato"/>
                <w:sz w:val="18"/>
                <w:szCs w:val="18"/>
              </w:rPr>
            </w:pPr>
            <w:r w:rsidRPr="00BB5EB6">
              <w:rPr>
                <w:rFonts w:ascii="Lato" w:hAnsi="Lato" w:cs="Lato"/>
                <w:sz w:val="18"/>
                <w:szCs w:val="18"/>
              </w:rPr>
              <w:t>Lp.</w:t>
            </w:r>
          </w:p>
        </w:tc>
        <w:tc>
          <w:tcPr>
            <w:tcW w:w="2869" w:type="dxa"/>
          </w:tcPr>
          <w:p w14:paraId="1A853BD6" w14:textId="77777777" w:rsidR="00BE1193" w:rsidRPr="00BB5EB6" w:rsidRDefault="00BE1193" w:rsidP="00BE1920">
            <w:pPr>
              <w:spacing w:line="276" w:lineRule="auto"/>
              <w:jc w:val="center"/>
              <w:rPr>
                <w:rFonts w:ascii="Lato" w:hAnsi="Lato" w:cs="Lato"/>
                <w:sz w:val="18"/>
                <w:szCs w:val="18"/>
              </w:rPr>
            </w:pPr>
          </w:p>
          <w:p w14:paraId="1CE7465B" w14:textId="77777777" w:rsidR="00BE1193" w:rsidRPr="00BB5EB6" w:rsidRDefault="00BE1193" w:rsidP="00BE1920">
            <w:pPr>
              <w:spacing w:line="276" w:lineRule="auto"/>
              <w:jc w:val="center"/>
              <w:rPr>
                <w:rFonts w:ascii="Lato" w:hAnsi="Lato" w:cs="Lato"/>
                <w:sz w:val="18"/>
                <w:szCs w:val="18"/>
              </w:rPr>
            </w:pPr>
          </w:p>
          <w:p w14:paraId="78954CE7" w14:textId="5028F66D" w:rsidR="00BE1193" w:rsidRPr="00BB5EB6" w:rsidRDefault="00BE1193" w:rsidP="00BE1920">
            <w:pPr>
              <w:spacing w:line="276" w:lineRule="auto"/>
              <w:jc w:val="center"/>
              <w:rPr>
                <w:rFonts w:ascii="Lato" w:hAnsi="Lato" w:cs="Lato"/>
                <w:sz w:val="18"/>
                <w:szCs w:val="18"/>
              </w:rPr>
            </w:pPr>
            <w:r w:rsidRPr="00BB5EB6">
              <w:rPr>
                <w:rFonts w:ascii="Lato" w:hAnsi="Lato" w:cs="Lato"/>
                <w:sz w:val="18"/>
                <w:szCs w:val="18"/>
              </w:rPr>
              <w:t>Imię i nazwisko</w:t>
            </w:r>
          </w:p>
        </w:tc>
        <w:tc>
          <w:tcPr>
            <w:tcW w:w="7655" w:type="dxa"/>
          </w:tcPr>
          <w:p w14:paraId="0FEDDD89" w14:textId="77777777" w:rsidR="00BE1193" w:rsidRPr="00BB5EB6" w:rsidRDefault="00BE1193" w:rsidP="00BE1920">
            <w:pPr>
              <w:snapToGrid w:val="0"/>
              <w:jc w:val="center"/>
              <w:rPr>
                <w:rFonts w:ascii="Lato" w:hAnsi="Lato" w:cs="Lato"/>
                <w:bCs/>
                <w:sz w:val="18"/>
                <w:szCs w:val="18"/>
              </w:rPr>
            </w:pPr>
          </w:p>
          <w:p w14:paraId="6BF3141C" w14:textId="77777777" w:rsidR="00BE1193" w:rsidRPr="00BB5EB6" w:rsidRDefault="00BE1193" w:rsidP="00BE1920">
            <w:pPr>
              <w:snapToGrid w:val="0"/>
              <w:jc w:val="center"/>
              <w:rPr>
                <w:rFonts w:ascii="Lato" w:hAnsi="Lato" w:cs="Lato"/>
                <w:bCs/>
                <w:sz w:val="18"/>
                <w:szCs w:val="18"/>
              </w:rPr>
            </w:pPr>
          </w:p>
          <w:p w14:paraId="12B4266B" w14:textId="6B68E808" w:rsidR="00BE1193" w:rsidRPr="00BB5EB6" w:rsidRDefault="00BE1193" w:rsidP="00BC69ED">
            <w:pPr>
              <w:snapToGrid w:val="0"/>
              <w:jc w:val="center"/>
              <w:rPr>
                <w:rFonts w:ascii="Lato" w:hAnsi="Lato" w:cs="Lato"/>
                <w:bCs/>
                <w:sz w:val="18"/>
                <w:szCs w:val="18"/>
              </w:rPr>
            </w:pPr>
            <w:r w:rsidRPr="00BB5EB6">
              <w:rPr>
                <w:rFonts w:ascii="Lato" w:hAnsi="Lato" w:cs="Lato"/>
                <w:bCs/>
                <w:sz w:val="18"/>
                <w:szCs w:val="18"/>
              </w:rPr>
              <w:t xml:space="preserve">Informacja na temat </w:t>
            </w:r>
            <w:r w:rsidRPr="00BB5EB6">
              <w:rPr>
                <w:rFonts w:ascii="Lato" w:hAnsi="Lato" w:cs="Lato"/>
                <w:b/>
                <w:sz w:val="18"/>
                <w:szCs w:val="18"/>
              </w:rPr>
              <w:t>doświadczenia</w:t>
            </w:r>
            <w:r w:rsidRPr="00BB5EB6">
              <w:rPr>
                <w:rFonts w:ascii="Lato" w:hAnsi="Lato" w:cs="Lato"/>
                <w:bCs/>
                <w:sz w:val="18"/>
                <w:szCs w:val="18"/>
              </w:rPr>
              <w:t xml:space="preserve"> </w:t>
            </w:r>
            <w:r w:rsidRPr="00BB5EB6">
              <w:rPr>
                <w:rFonts w:ascii="Lato" w:hAnsi="Lato" w:cs="Lato"/>
                <w:b/>
                <w:sz w:val="18"/>
                <w:szCs w:val="18"/>
              </w:rPr>
              <w:t>zawodowego</w:t>
            </w:r>
          </w:p>
        </w:tc>
        <w:tc>
          <w:tcPr>
            <w:tcW w:w="2787" w:type="dxa"/>
            <w:vAlign w:val="center"/>
          </w:tcPr>
          <w:p w14:paraId="2E953C84" w14:textId="0133C2C7" w:rsidR="00BE1193" w:rsidRPr="00BB5EB6" w:rsidRDefault="00BE1193" w:rsidP="00BE1920">
            <w:pPr>
              <w:snapToGrid w:val="0"/>
              <w:jc w:val="center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BB5EB6">
              <w:rPr>
                <w:rFonts w:ascii="Lato" w:hAnsi="Lato" w:cs="Lato"/>
                <w:bCs/>
                <w:sz w:val="18"/>
                <w:szCs w:val="18"/>
              </w:rPr>
              <w:t>Informacja na temat wykształcenia</w:t>
            </w:r>
            <w:r w:rsidR="001E0DF1" w:rsidRPr="00BB5EB6">
              <w:rPr>
                <w:rFonts w:ascii="Lato" w:hAnsi="Lato" w:cs="Lato"/>
                <w:bCs/>
                <w:sz w:val="18"/>
                <w:szCs w:val="18"/>
              </w:rPr>
              <w:t>/uprawnień</w:t>
            </w:r>
            <w:r w:rsidRPr="00BB5EB6">
              <w:rPr>
                <w:rFonts w:ascii="Lato" w:hAnsi="Lato" w:cs="Lato"/>
                <w:bCs/>
                <w:sz w:val="18"/>
                <w:szCs w:val="18"/>
              </w:rPr>
              <w:t xml:space="preserve">  niezbędn</w:t>
            </w:r>
            <w:r w:rsidR="001E0DF1" w:rsidRPr="00BB5EB6">
              <w:rPr>
                <w:rFonts w:ascii="Lato" w:hAnsi="Lato" w:cs="Lato"/>
                <w:bCs/>
                <w:sz w:val="18"/>
                <w:szCs w:val="18"/>
              </w:rPr>
              <w:t>ych</w:t>
            </w:r>
            <w:r w:rsidRPr="00BB5EB6">
              <w:rPr>
                <w:rFonts w:ascii="Lato" w:hAnsi="Lato" w:cs="Lato"/>
                <w:bCs/>
                <w:sz w:val="18"/>
                <w:szCs w:val="18"/>
              </w:rPr>
              <w:t xml:space="preserve"> do wykonania zamówienia</w:t>
            </w:r>
          </w:p>
          <w:p w14:paraId="1FB09069" w14:textId="1E470E88" w:rsidR="00BE1193" w:rsidRPr="00BB5EB6" w:rsidRDefault="00BE1193" w:rsidP="00BC69ED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8"/>
                <w:szCs w:val="18"/>
              </w:rPr>
            </w:pPr>
            <w:r w:rsidRPr="00BB5EB6">
              <w:rPr>
                <w:rFonts w:ascii="Lato" w:hAnsi="Lato" w:cs="Lato"/>
                <w:sz w:val="16"/>
                <w:szCs w:val="16"/>
              </w:rPr>
              <w:t xml:space="preserve">(potwierdzające spełnienie warunków określonych w treści </w:t>
            </w:r>
            <w:r w:rsidR="00404093" w:rsidRPr="00BB5EB6">
              <w:rPr>
                <w:rFonts w:ascii="Lato" w:hAnsi="Lato" w:cs="Lato"/>
                <w:sz w:val="16"/>
                <w:szCs w:val="16"/>
              </w:rPr>
              <w:br/>
            </w:r>
            <w:r w:rsidRPr="00BB5EB6">
              <w:rPr>
                <w:rFonts w:ascii="Lato" w:hAnsi="Lato" w:cs="Lato"/>
                <w:sz w:val="16"/>
                <w:szCs w:val="16"/>
              </w:rPr>
              <w:t>pkt 7.3</w:t>
            </w:r>
            <w:r w:rsidR="00F93702" w:rsidRPr="00BB5EB6">
              <w:rPr>
                <w:rFonts w:ascii="Lato" w:hAnsi="Lato" w:cs="Lato"/>
                <w:sz w:val="16"/>
                <w:szCs w:val="16"/>
              </w:rPr>
              <w:t xml:space="preserve"> 2</w:t>
            </w:r>
            <w:r w:rsidR="004B790F" w:rsidRPr="00BB5EB6">
              <w:rPr>
                <w:rFonts w:ascii="Lato" w:hAnsi="Lato" w:cs="Lato"/>
                <w:sz w:val="16"/>
                <w:szCs w:val="16"/>
              </w:rPr>
              <w:t>) SWZ</w:t>
            </w:r>
            <w:r w:rsidRPr="00BB5EB6">
              <w:rPr>
                <w:rFonts w:ascii="Lato" w:hAnsi="Lato" w:cs="Lato"/>
                <w:sz w:val="16"/>
                <w:szCs w:val="16"/>
              </w:rPr>
              <w:t>)</w:t>
            </w:r>
          </w:p>
        </w:tc>
        <w:tc>
          <w:tcPr>
            <w:tcW w:w="1549" w:type="dxa"/>
          </w:tcPr>
          <w:p w14:paraId="794130E0" w14:textId="3D5C7991" w:rsidR="00BE1193" w:rsidRPr="00BB5EB6" w:rsidRDefault="00BE1193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8"/>
                <w:szCs w:val="18"/>
              </w:rPr>
            </w:pPr>
            <w:r w:rsidRPr="00BB5EB6">
              <w:rPr>
                <w:rFonts w:ascii="Lato" w:hAnsi="Lato" w:cs="Lato"/>
                <w:i/>
                <w:iCs/>
                <w:sz w:val="18"/>
                <w:szCs w:val="18"/>
              </w:rPr>
              <w:t>Podstawa dysponowania*</w:t>
            </w:r>
          </w:p>
        </w:tc>
      </w:tr>
      <w:tr w:rsidR="00BE1193" w:rsidRPr="00BB5EB6" w14:paraId="01621DF1" w14:textId="77777777" w:rsidTr="00BC69ED">
        <w:trPr>
          <w:cantSplit/>
          <w:trHeight w:val="1538"/>
        </w:trPr>
        <w:tc>
          <w:tcPr>
            <w:tcW w:w="528" w:type="dxa"/>
          </w:tcPr>
          <w:p w14:paraId="16678351" w14:textId="77777777" w:rsidR="00BE1193" w:rsidRPr="00BB5EB6" w:rsidRDefault="00BE1193" w:rsidP="00BE1920">
            <w:pPr>
              <w:spacing w:line="276" w:lineRule="auto"/>
              <w:rPr>
                <w:rFonts w:ascii="Lato" w:hAnsi="Lato" w:cs="Lato"/>
                <w:sz w:val="20"/>
              </w:rPr>
            </w:pPr>
          </w:p>
          <w:p w14:paraId="07E7CB50" w14:textId="1C256596" w:rsidR="00BE1193" w:rsidRPr="00BB5EB6" w:rsidRDefault="00BE1193" w:rsidP="00BE1920">
            <w:pPr>
              <w:spacing w:line="276" w:lineRule="auto"/>
              <w:rPr>
                <w:rFonts w:ascii="Lato" w:hAnsi="Lato" w:cs="Lato"/>
                <w:sz w:val="20"/>
              </w:rPr>
            </w:pPr>
            <w:r w:rsidRPr="00BB5EB6">
              <w:rPr>
                <w:rFonts w:ascii="Lato" w:hAnsi="Lato" w:cs="Lato"/>
                <w:sz w:val="20"/>
              </w:rPr>
              <w:t>1</w:t>
            </w:r>
          </w:p>
        </w:tc>
        <w:tc>
          <w:tcPr>
            <w:tcW w:w="2869" w:type="dxa"/>
          </w:tcPr>
          <w:p w14:paraId="626F7CA6" w14:textId="77777777" w:rsidR="00BE1193" w:rsidRPr="00BB5EB6" w:rsidRDefault="00BE1193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6"/>
                <w:szCs w:val="16"/>
              </w:rPr>
            </w:pPr>
          </w:p>
        </w:tc>
        <w:tc>
          <w:tcPr>
            <w:tcW w:w="7655" w:type="dxa"/>
          </w:tcPr>
          <w:p w14:paraId="6A0DDC2C" w14:textId="77777777" w:rsidR="00BE1193" w:rsidRPr="00BB5EB6" w:rsidRDefault="00BE1193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6"/>
                <w:szCs w:val="16"/>
              </w:rPr>
            </w:pPr>
          </w:p>
        </w:tc>
        <w:tc>
          <w:tcPr>
            <w:tcW w:w="2787" w:type="dxa"/>
          </w:tcPr>
          <w:p w14:paraId="5BC10774" w14:textId="77777777" w:rsidR="00BE1193" w:rsidRPr="00BB5EB6" w:rsidRDefault="00BE1193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6"/>
                <w:szCs w:val="16"/>
              </w:rPr>
            </w:pPr>
          </w:p>
        </w:tc>
        <w:tc>
          <w:tcPr>
            <w:tcW w:w="1549" w:type="dxa"/>
          </w:tcPr>
          <w:p w14:paraId="14D735A1" w14:textId="53A0D2BA" w:rsidR="00BE1193" w:rsidRPr="00BB5EB6" w:rsidRDefault="00BE1193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6"/>
                <w:szCs w:val="16"/>
              </w:rPr>
            </w:pPr>
          </w:p>
          <w:p w14:paraId="79670CC7" w14:textId="7A5B1F93" w:rsidR="00BE1193" w:rsidRPr="00BB5EB6" w:rsidRDefault="00BE1193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16"/>
                <w:szCs w:val="16"/>
              </w:rPr>
            </w:pPr>
          </w:p>
        </w:tc>
      </w:tr>
    </w:tbl>
    <w:p w14:paraId="4B1D8D55" w14:textId="77777777" w:rsidR="00B042AA" w:rsidRPr="00BB5EB6" w:rsidRDefault="00B042AA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p w14:paraId="2475A22E" w14:textId="3EEBB831" w:rsidR="00AA1C2D" w:rsidRPr="00BB5EB6" w:rsidRDefault="00937E81" w:rsidP="00AA1C2D">
      <w:pPr>
        <w:spacing w:after="120" w:line="276" w:lineRule="auto"/>
        <w:jc w:val="both"/>
        <w:rPr>
          <w:rFonts w:ascii="Lato" w:hAnsi="Lato" w:cs="Lato"/>
          <w:i/>
          <w:iCs/>
          <w:sz w:val="16"/>
          <w:szCs w:val="16"/>
          <w:lang w:eastAsia="ar-SA"/>
        </w:rPr>
      </w:pPr>
      <w:r w:rsidRPr="00BB5EB6">
        <w:rPr>
          <w:rFonts w:ascii="Lato" w:hAnsi="Lato" w:cs="Lato"/>
          <w:b/>
          <w:i/>
          <w:iCs/>
          <w:sz w:val="16"/>
          <w:szCs w:val="16"/>
          <w:lang w:eastAsia="ar-SA"/>
        </w:rPr>
        <w:t>*Dysponowanie bezpośrednie</w:t>
      </w:r>
      <w:r w:rsidRPr="00BB5EB6">
        <w:rPr>
          <w:rFonts w:ascii="Lato" w:hAnsi="Lato" w:cs="Lato"/>
          <w:i/>
          <w:iCs/>
          <w:sz w:val="16"/>
          <w:szCs w:val="16"/>
          <w:lang w:eastAsia="ar-SA"/>
        </w:rPr>
        <w:t xml:space="preserve">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4F600C05" w14:textId="4FDB75C8" w:rsidR="00CB28A3" w:rsidRPr="00BB5EB6" w:rsidRDefault="00937E81" w:rsidP="00AA1C2D">
      <w:pPr>
        <w:spacing w:after="120" w:line="276" w:lineRule="auto"/>
        <w:jc w:val="both"/>
        <w:rPr>
          <w:rFonts w:ascii="Lato" w:hAnsi="Lato" w:cs="Lato"/>
          <w:i/>
          <w:iCs/>
          <w:sz w:val="16"/>
          <w:szCs w:val="16"/>
          <w:lang w:eastAsia="ar-SA"/>
        </w:rPr>
      </w:pPr>
      <w:r w:rsidRPr="00BB5EB6">
        <w:rPr>
          <w:rFonts w:ascii="Lato" w:hAnsi="Lato" w:cs="Lato"/>
          <w:b/>
          <w:i/>
          <w:iCs/>
          <w:sz w:val="16"/>
          <w:szCs w:val="16"/>
          <w:lang w:eastAsia="ar-SA"/>
        </w:rPr>
        <w:t>Dysponowanie pośrednie</w:t>
      </w:r>
      <w:r w:rsidRPr="00BB5EB6">
        <w:rPr>
          <w:rFonts w:ascii="Lato" w:hAnsi="Lato" w:cs="Lato"/>
          <w:i/>
          <w:iCs/>
          <w:sz w:val="16"/>
          <w:szCs w:val="16"/>
          <w:lang w:eastAsia="ar-SA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</w:t>
      </w:r>
      <w:r w:rsidRPr="00BB5EB6">
        <w:rPr>
          <w:rFonts w:ascii="Lato" w:hAnsi="Lato" w:cs="Lato"/>
          <w:i/>
          <w:iCs/>
          <w:sz w:val="16"/>
          <w:szCs w:val="16"/>
        </w:rPr>
        <w:t>na potrzeby realizacji zamówienia.</w:t>
      </w:r>
    </w:p>
    <w:sectPr w:rsidR="00CB28A3" w:rsidRPr="00BB5EB6" w:rsidSect="00BE1920">
      <w:headerReference w:type="default" r:id="rId8"/>
      <w:footerReference w:type="default" r:id="rId9"/>
      <w:type w:val="continuous"/>
      <w:pgSz w:w="16838" w:h="11906" w:orient="landscape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9379" w14:textId="77777777" w:rsidR="00507B62" w:rsidRDefault="00507B62">
      <w:r>
        <w:separator/>
      </w:r>
    </w:p>
  </w:endnote>
  <w:endnote w:type="continuationSeparator" w:id="0">
    <w:p w14:paraId="5A6F590D" w14:textId="77777777" w:rsidR="00507B62" w:rsidRDefault="00507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1F652FE8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B6BE3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159C6" w14:textId="77777777" w:rsidR="00507B62" w:rsidRDefault="00507B62">
      <w:r>
        <w:separator/>
      </w:r>
    </w:p>
  </w:footnote>
  <w:footnote w:type="continuationSeparator" w:id="0">
    <w:p w14:paraId="52DBC012" w14:textId="77777777" w:rsidR="00507B62" w:rsidRDefault="00507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2C3308FE" w:rsidR="005B7B60" w:rsidRPr="00BB5EB6" w:rsidRDefault="00BE1920" w:rsidP="00F93702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smallCaps/>
        <w:sz w:val="20"/>
      </w:rPr>
    </w:pPr>
    <w:r w:rsidRPr="00BB5EB6">
      <w:rPr>
        <w:rFonts w:ascii="Lato" w:hAnsi="Lato" w:cs="Lato"/>
        <w:b/>
        <w:bCs/>
        <w:smallCaps/>
        <w:sz w:val="20"/>
      </w:rPr>
      <w:t>V</w:t>
    </w:r>
    <w:r w:rsidR="005B7B60" w:rsidRPr="00BB5EB6">
      <w:rPr>
        <w:rFonts w:ascii="Lato" w:hAnsi="Lato" w:cs="Lato"/>
        <w:b/>
        <w:bCs/>
        <w:smallCaps/>
        <w:sz w:val="20"/>
      </w:rPr>
      <w:t>.ROZ.2</w:t>
    </w:r>
    <w:r w:rsidR="0087181D" w:rsidRPr="00BB5EB6">
      <w:rPr>
        <w:rFonts w:ascii="Lato" w:hAnsi="Lato" w:cs="Lato"/>
        <w:b/>
        <w:bCs/>
        <w:smallCaps/>
        <w:sz w:val="20"/>
      </w:rPr>
      <w:t>7</w:t>
    </w:r>
    <w:r w:rsidR="00BB5EB6" w:rsidRPr="00BB5EB6">
      <w:rPr>
        <w:rFonts w:ascii="Lato" w:hAnsi="Lato" w:cs="Lato"/>
        <w:b/>
        <w:bCs/>
        <w:smallCaps/>
        <w:sz w:val="20"/>
      </w:rPr>
      <w:t>0.2.68.2026</w:t>
    </w:r>
    <w:r w:rsidR="005B7B60" w:rsidRPr="00BB5EB6">
      <w:rPr>
        <w:rFonts w:ascii="Lato" w:hAnsi="Lato" w:cs="Lato"/>
        <w:b/>
        <w:bCs/>
        <w:smallCaps/>
        <w:sz w:val="20"/>
      </w:rPr>
      <w:tab/>
    </w:r>
    <w:r w:rsidR="00810297" w:rsidRPr="00BB5EB6">
      <w:rPr>
        <w:rFonts w:ascii="Lato" w:hAnsi="Lato" w:cs="Lato"/>
        <w:b/>
        <w:bCs/>
        <w:smallCaps/>
        <w:sz w:val="20"/>
      </w:rPr>
      <w:t xml:space="preserve"> </w:t>
    </w:r>
    <w:r w:rsidR="00810297" w:rsidRPr="00BB5EB6">
      <w:rPr>
        <w:rFonts w:ascii="Lato" w:hAnsi="Lato" w:cs="Lato"/>
        <w:b/>
        <w:bCs/>
        <w:smallCaps/>
        <w:sz w:val="20"/>
      </w:rPr>
      <w:tab/>
    </w:r>
    <w:r w:rsidR="00F93702" w:rsidRPr="00BB5EB6">
      <w:rPr>
        <w:rFonts w:ascii="Lato" w:hAnsi="Lato" w:cs="Lato"/>
        <w:b/>
        <w:bCs/>
        <w:smallCaps/>
        <w:sz w:val="20"/>
      </w:rPr>
      <w:t xml:space="preserve">                                                                                                                                                                 </w:t>
    </w:r>
    <w:r w:rsidR="00B163BD" w:rsidRPr="00BB5EB6">
      <w:rPr>
        <w:rFonts w:ascii="Lato" w:hAnsi="Lato" w:cs="Lato"/>
        <w:b/>
        <w:bCs/>
        <w:smallCaps/>
        <w:sz w:val="20"/>
      </w:rPr>
      <w:t xml:space="preserve">Załącznik nr </w:t>
    </w:r>
    <w:r w:rsidR="00404093" w:rsidRPr="00BB5EB6">
      <w:rPr>
        <w:rFonts w:ascii="Lato" w:hAnsi="Lato" w:cs="Lato"/>
        <w:b/>
        <w:bCs/>
        <w:smallCaps/>
        <w:sz w:val="20"/>
      </w:rPr>
      <w:t>10</w:t>
    </w:r>
    <w:r w:rsidR="001E0525" w:rsidRPr="00BB5EB6">
      <w:rPr>
        <w:rFonts w:ascii="Lato" w:hAnsi="Lato" w:cs="Lato"/>
        <w:b/>
        <w:bCs/>
        <w:smallCaps/>
        <w:sz w:val="20"/>
      </w:rPr>
      <w:t xml:space="preserve"> </w:t>
    </w:r>
    <w:r w:rsidR="00B163BD" w:rsidRPr="00BB5EB6">
      <w:rPr>
        <w:rFonts w:ascii="Lato" w:hAnsi="Lato" w:cs="Lato"/>
        <w:b/>
        <w:bCs/>
        <w:smallCaps/>
        <w:sz w:val="20"/>
      </w:rPr>
      <w:t xml:space="preserve">do </w:t>
    </w:r>
    <w:r w:rsidR="005B7B60" w:rsidRPr="00BB5EB6">
      <w:rPr>
        <w:rFonts w:ascii="Lato" w:hAnsi="Lato" w:cs="Lato"/>
        <w:b/>
        <w:bCs/>
        <w:smallCaps/>
        <w:sz w:val="20"/>
      </w:rPr>
      <w:t>SWZ</w:t>
    </w:r>
    <w:r w:rsidR="009A79D7" w:rsidRPr="00BB5EB6">
      <w:rPr>
        <w:rFonts w:ascii="Lato" w:hAnsi="Lato" w:cs="Lato"/>
        <w:b/>
        <w:bCs/>
        <w:smallCaps/>
        <w:sz w:val="20"/>
      </w:rPr>
      <w:t xml:space="preserve"> (na wezwanie)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542748">
    <w:abstractNumId w:val="0"/>
  </w:num>
  <w:num w:numId="2" w16cid:durableId="2141996027">
    <w:abstractNumId w:val="7"/>
  </w:num>
  <w:num w:numId="3" w16cid:durableId="665481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3998397">
    <w:abstractNumId w:val="26"/>
  </w:num>
  <w:num w:numId="5" w16cid:durableId="1848669312">
    <w:abstractNumId w:val="25"/>
  </w:num>
  <w:num w:numId="6" w16cid:durableId="1500075199">
    <w:abstractNumId w:val="20"/>
  </w:num>
  <w:num w:numId="7" w16cid:durableId="836841667">
    <w:abstractNumId w:val="27"/>
  </w:num>
  <w:num w:numId="8" w16cid:durableId="234096916">
    <w:abstractNumId w:val="23"/>
  </w:num>
  <w:num w:numId="9" w16cid:durableId="432433655">
    <w:abstractNumId w:val="24"/>
  </w:num>
  <w:num w:numId="10" w16cid:durableId="1514763849">
    <w:abstractNumId w:val="19"/>
  </w:num>
  <w:num w:numId="11" w16cid:durableId="43991766">
    <w:abstractNumId w:val="21"/>
  </w:num>
  <w:num w:numId="12" w16cid:durableId="1618411727">
    <w:abstractNumId w:val="30"/>
  </w:num>
  <w:num w:numId="13" w16cid:durableId="142816240">
    <w:abstractNumId w:val="28"/>
  </w:num>
  <w:num w:numId="14" w16cid:durableId="960913812">
    <w:abstractNumId w:val="29"/>
  </w:num>
  <w:num w:numId="15" w16cid:durableId="1717967806">
    <w:abstractNumId w:val="22"/>
  </w:num>
  <w:num w:numId="16" w16cid:durableId="1091587626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27CEE"/>
    <w:rsid w:val="00032EFF"/>
    <w:rsid w:val="0003554A"/>
    <w:rsid w:val="000363A8"/>
    <w:rsid w:val="00041918"/>
    <w:rsid w:val="00053825"/>
    <w:rsid w:val="00053F00"/>
    <w:rsid w:val="0005471A"/>
    <w:rsid w:val="0006005A"/>
    <w:rsid w:val="00062146"/>
    <w:rsid w:val="00062505"/>
    <w:rsid w:val="00064D3F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570B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24C6"/>
    <w:rsid w:val="000F055C"/>
    <w:rsid w:val="000F2962"/>
    <w:rsid w:val="000F6716"/>
    <w:rsid w:val="0010225D"/>
    <w:rsid w:val="001065A5"/>
    <w:rsid w:val="0011025E"/>
    <w:rsid w:val="00112FA2"/>
    <w:rsid w:val="00114497"/>
    <w:rsid w:val="00115230"/>
    <w:rsid w:val="00116FA9"/>
    <w:rsid w:val="00123E0F"/>
    <w:rsid w:val="00130275"/>
    <w:rsid w:val="00132369"/>
    <w:rsid w:val="001378FA"/>
    <w:rsid w:val="00141ED8"/>
    <w:rsid w:val="00142B71"/>
    <w:rsid w:val="00145FBD"/>
    <w:rsid w:val="00146067"/>
    <w:rsid w:val="00153B57"/>
    <w:rsid w:val="00160570"/>
    <w:rsid w:val="001611E9"/>
    <w:rsid w:val="00163F2C"/>
    <w:rsid w:val="00164397"/>
    <w:rsid w:val="00172B8F"/>
    <w:rsid w:val="00176E9C"/>
    <w:rsid w:val="001821FF"/>
    <w:rsid w:val="0018590E"/>
    <w:rsid w:val="00186942"/>
    <w:rsid w:val="00194546"/>
    <w:rsid w:val="001A1C9D"/>
    <w:rsid w:val="001A66F6"/>
    <w:rsid w:val="001A6E67"/>
    <w:rsid w:val="001A781B"/>
    <w:rsid w:val="001B14E0"/>
    <w:rsid w:val="001B5E6B"/>
    <w:rsid w:val="001C24EE"/>
    <w:rsid w:val="001D6D45"/>
    <w:rsid w:val="001D6E33"/>
    <w:rsid w:val="001E0525"/>
    <w:rsid w:val="001E0DF1"/>
    <w:rsid w:val="001E0E2C"/>
    <w:rsid w:val="001E3A17"/>
    <w:rsid w:val="001E40C3"/>
    <w:rsid w:val="001E4603"/>
    <w:rsid w:val="001E5DA0"/>
    <w:rsid w:val="001F16F6"/>
    <w:rsid w:val="001F4A13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6987"/>
    <w:rsid w:val="00246E59"/>
    <w:rsid w:val="00253FC8"/>
    <w:rsid w:val="00262140"/>
    <w:rsid w:val="002711BE"/>
    <w:rsid w:val="002804FF"/>
    <w:rsid w:val="002809BA"/>
    <w:rsid w:val="0028264F"/>
    <w:rsid w:val="00290DC5"/>
    <w:rsid w:val="0029139A"/>
    <w:rsid w:val="002960D6"/>
    <w:rsid w:val="00296C4F"/>
    <w:rsid w:val="002A2B91"/>
    <w:rsid w:val="002B16DA"/>
    <w:rsid w:val="002B6593"/>
    <w:rsid w:val="002C0D83"/>
    <w:rsid w:val="002C401A"/>
    <w:rsid w:val="002D6F59"/>
    <w:rsid w:val="002E07B0"/>
    <w:rsid w:val="002E14DA"/>
    <w:rsid w:val="002E3073"/>
    <w:rsid w:val="002E5CF7"/>
    <w:rsid w:val="002F1FFF"/>
    <w:rsid w:val="002F3CBE"/>
    <w:rsid w:val="002F6A9F"/>
    <w:rsid w:val="002F6B7C"/>
    <w:rsid w:val="002F7F6B"/>
    <w:rsid w:val="00301B99"/>
    <w:rsid w:val="0030314E"/>
    <w:rsid w:val="003076E0"/>
    <w:rsid w:val="0031086D"/>
    <w:rsid w:val="003112C2"/>
    <w:rsid w:val="00314508"/>
    <w:rsid w:val="003179AB"/>
    <w:rsid w:val="003226E5"/>
    <w:rsid w:val="00330C55"/>
    <w:rsid w:val="00332EB1"/>
    <w:rsid w:val="00334A51"/>
    <w:rsid w:val="00347280"/>
    <w:rsid w:val="003502EF"/>
    <w:rsid w:val="00351E63"/>
    <w:rsid w:val="003711D2"/>
    <w:rsid w:val="003713DA"/>
    <w:rsid w:val="003716A7"/>
    <w:rsid w:val="00374D18"/>
    <w:rsid w:val="003A571B"/>
    <w:rsid w:val="003A74D4"/>
    <w:rsid w:val="003B503E"/>
    <w:rsid w:val="003B6BE3"/>
    <w:rsid w:val="003B74FC"/>
    <w:rsid w:val="003C0B17"/>
    <w:rsid w:val="003C3300"/>
    <w:rsid w:val="003C4F4F"/>
    <w:rsid w:val="003C7AEA"/>
    <w:rsid w:val="003D1351"/>
    <w:rsid w:val="003D6EC4"/>
    <w:rsid w:val="003D7C24"/>
    <w:rsid w:val="003E56E3"/>
    <w:rsid w:val="003E678E"/>
    <w:rsid w:val="003F125E"/>
    <w:rsid w:val="003F1504"/>
    <w:rsid w:val="003F3DEF"/>
    <w:rsid w:val="00404093"/>
    <w:rsid w:val="0040613D"/>
    <w:rsid w:val="00413906"/>
    <w:rsid w:val="00417608"/>
    <w:rsid w:val="004177C0"/>
    <w:rsid w:val="00423C1E"/>
    <w:rsid w:val="0044154A"/>
    <w:rsid w:val="0045428A"/>
    <w:rsid w:val="00454A0A"/>
    <w:rsid w:val="004642F0"/>
    <w:rsid w:val="00464595"/>
    <w:rsid w:val="00465200"/>
    <w:rsid w:val="00486CE2"/>
    <w:rsid w:val="0049195F"/>
    <w:rsid w:val="00493B9A"/>
    <w:rsid w:val="004A18DE"/>
    <w:rsid w:val="004A5911"/>
    <w:rsid w:val="004B40F4"/>
    <w:rsid w:val="004B4C1E"/>
    <w:rsid w:val="004B6FE4"/>
    <w:rsid w:val="004B790F"/>
    <w:rsid w:val="004C5819"/>
    <w:rsid w:val="004C5FF5"/>
    <w:rsid w:val="004D485F"/>
    <w:rsid w:val="004D60ED"/>
    <w:rsid w:val="004E4892"/>
    <w:rsid w:val="005008E2"/>
    <w:rsid w:val="005029AA"/>
    <w:rsid w:val="00504CF5"/>
    <w:rsid w:val="00504ECB"/>
    <w:rsid w:val="0050507A"/>
    <w:rsid w:val="00507B62"/>
    <w:rsid w:val="005102A4"/>
    <w:rsid w:val="00517060"/>
    <w:rsid w:val="00530A80"/>
    <w:rsid w:val="00531D00"/>
    <w:rsid w:val="00534BC8"/>
    <w:rsid w:val="005407AB"/>
    <w:rsid w:val="00542ABC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3CF1"/>
    <w:rsid w:val="00575D9F"/>
    <w:rsid w:val="00576BD8"/>
    <w:rsid w:val="00581B08"/>
    <w:rsid w:val="00585A79"/>
    <w:rsid w:val="00587188"/>
    <w:rsid w:val="00592524"/>
    <w:rsid w:val="005933CD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3A82"/>
    <w:rsid w:val="005D4562"/>
    <w:rsid w:val="005D5F00"/>
    <w:rsid w:val="005E0024"/>
    <w:rsid w:val="005E2014"/>
    <w:rsid w:val="005E641B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2474A"/>
    <w:rsid w:val="00630C6A"/>
    <w:rsid w:val="00632875"/>
    <w:rsid w:val="00633B6A"/>
    <w:rsid w:val="00635584"/>
    <w:rsid w:val="00640089"/>
    <w:rsid w:val="006425E3"/>
    <w:rsid w:val="006435EF"/>
    <w:rsid w:val="00656481"/>
    <w:rsid w:val="00660672"/>
    <w:rsid w:val="00663B54"/>
    <w:rsid w:val="006669EF"/>
    <w:rsid w:val="006736AB"/>
    <w:rsid w:val="006838C1"/>
    <w:rsid w:val="006854CD"/>
    <w:rsid w:val="006868BA"/>
    <w:rsid w:val="00686A14"/>
    <w:rsid w:val="006928A5"/>
    <w:rsid w:val="00693D27"/>
    <w:rsid w:val="00697899"/>
    <w:rsid w:val="006A1CA8"/>
    <w:rsid w:val="006B6A3F"/>
    <w:rsid w:val="006C3629"/>
    <w:rsid w:val="006D209C"/>
    <w:rsid w:val="006D2F01"/>
    <w:rsid w:val="006D526B"/>
    <w:rsid w:val="006D69E5"/>
    <w:rsid w:val="006E0AD3"/>
    <w:rsid w:val="006E34BF"/>
    <w:rsid w:val="006E5893"/>
    <w:rsid w:val="006F0907"/>
    <w:rsid w:val="006F3828"/>
    <w:rsid w:val="006F394A"/>
    <w:rsid w:val="006F6CA6"/>
    <w:rsid w:val="00703D2A"/>
    <w:rsid w:val="007041F6"/>
    <w:rsid w:val="00720A3D"/>
    <w:rsid w:val="00723CF9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0B3C"/>
    <w:rsid w:val="00785DC3"/>
    <w:rsid w:val="0078601B"/>
    <w:rsid w:val="00787867"/>
    <w:rsid w:val="00787C0B"/>
    <w:rsid w:val="007904BA"/>
    <w:rsid w:val="00791DB0"/>
    <w:rsid w:val="0079284A"/>
    <w:rsid w:val="00793D30"/>
    <w:rsid w:val="00794AE3"/>
    <w:rsid w:val="007A17CD"/>
    <w:rsid w:val="007A1A57"/>
    <w:rsid w:val="007B04AD"/>
    <w:rsid w:val="007B07B1"/>
    <w:rsid w:val="007B18D3"/>
    <w:rsid w:val="007B1960"/>
    <w:rsid w:val="007B1E72"/>
    <w:rsid w:val="007B47CD"/>
    <w:rsid w:val="007B5371"/>
    <w:rsid w:val="007C57E2"/>
    <w:rsid w:val="007D51DB"/>
    <w:rsid w:val="007E1DA4"/>
    <w:rsid w:val="007E48C8"/>
    <w:rsid w:val="007E6E84"/>
    <w:rsid w:val="007F019E"/>
    <w:rsid w:val="00803119"/>
    <w:rsid w:val="00803ACA"/>
    <w:rsid w:val="00810297"/>
    <w:rsid w:val="008200BF"/>
    <w:rsid w:val="008217BB"/>
    <w:rsid w:val="0083309F"/>
    <w:rsid w:val="00836CF4"/>
    <w:rsid w:val="008379AB"/>
    <w:rsid w:val="00846844"/>
    <w:rsid w:val="00854832"/>
    <w:rsid w:val="00855233"/>
    <w:rsid w:val="00862252"/>
    <w:rsid w:val="00862524"/>
    <w:rsid w:val="0086441D"/>
    <w:rsid w:val="00865BC1"/>
    <w:rsid w:val="00866ED0"/>
    <w:rsid w:val="0087181D"/>
    <w:rsid w:val="00871ADE"/>
    <w:rsid w:val="00874C93"/>
    <w:rsid w:val="008763EC"/>
    <w:rsid w:val="008833C1"/>
    <w:rsid w:val="00884696"/>
    <w:rsid w:val="008938DA"/>
    <w:rsid w:val="0089485B"/>
    <w:rsid w:val="008A1F10"/>
    <w:rsid w:val="008A3E2B"/>
    <w:rsid w:val="008B5D40"/>
    <w:rsid w:val="008B65DC"/>
    <w:rsid w:val="008C440D"/>
    <w:rsid w:val="008C58A0"/>
    <w:rsid w:val="008C64D9"/>
    <w:rsid w:val="008D0CB0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60AE0"/>
    <w:rsid w:val="009641C8"/>
    <w:rsid w:val="00970903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A79D7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545A"/>
    <w:rsid w:val="009E6121"/>
    <w:rsid w:val="009E6F81"/>
    <w:rsid w:val="009F2018"/>
    <w:rsid w:val="009F3DFF"/>
    <w:rsid w:val="00A00979"/>
    <w:rsid w:val="00A04AEA"/>
    <w:rsid w:val="00A05534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1C2D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2334"/>
    <w:rsid w:val="00B042AA"/>
    <w:rsid w:val="00B163BD"/>
    <w:rsid w:val="00B2067C"/>
    <w:rsid w:val="00B20BF0"/>
    <w:rsid w:val="00B219CF"/>
    <w:rsid w:val="00B255B6"/>
    <w:rsid w:val="00B406A5"/>
    <w:rsid w:val="00B415F6"/>
    <w:rsid w:val="00B4298A"/>
    <w:rsid w:val="00B51B06"/>
    <w:rsid w:val="00B53176"/>
    <w:rsid w:val="00B54BEA"/>
    <w:rsid w:val="00B57086"/>
    <w:rsid w:val="00B66D88"/>
    <w:rsid w:val="00B67BD0"/>
    <w:rsid w:val="00B70E4D"/>
    <w:rsid w:val="00B7226C"/>
    <w:rsid w:val="00B73833"/>
    <w:rsid w:val="00B745C3"/>
    <w:rsid w:val="00B837C8"/>
    <w:rsid w:val="00B92672"/>
    <w:rsid w:val="00B94929"/>
    <w:rsid w:val="00B95237"/>
    <w:rsid w:val="00B95DAD"/>
    <w:rsid w:val="00BA545E"/>
    <w:rsid w:val="00BA631B"/>
    <w:rsid w:val="00BA7FE2"/>
    <w:rsid w:val="00BB2BB5"/>
    <w:rsid w:val="00BB59CB"/>
    <w:rsid w:val="00BB5EB6"/>
    <w:rsid w:val="00BB7885"/>
    <w:rsid w:val="00BC04AB"/>
    <w:rsid w:val="00BC658D"/>
    <w:rsid w:val="00BC69ED"/>
    <w:rsid w:val="00BC6A9D"/>
    <w:rsid w:val="00BD296A"/>
    <w:rsid w:val="00BD3398"/>
    <w:rsid w:val="00BD4811"/>
    <w:rsid w:val="00BD7F55"/>
    <w:rsid w:val="00BE1193"/>
    <w:rsid w:val="00BE1920"/>
    <w:rsid w:val="00BE19CA"/>
    <w:rsid w:val="00BE3E11"/>
    <w:rsid w:val="00BE71A5"/>
    <w:rsid w:val="00BF009A"/>
    <w:rsid w:val="00C10FA7"/>
    <w:rsid w:val="00C22133"/>
    <w:rsid w:val="00C300E9"/>
    <w:rsid w:val="00C376E1"/>
    <w:rsid w:val="00C41C72"/>
    <w:rsid w:val="00C4432A"/>
    <w:rsid w:val="00C45CF8"/>
    <w:rsid w:val="00C53988"/>
    <w:rsid w:val="00C54505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27F0"/>
    <w:rsid w:val="00CA4329"/>
    <w:rsid w:val="00CB28A3"/>
    <w:rsid w:val="00CB68FC"/>
    <w:rsid w:val="00CB7300"/>
    <w:rsid w:val="00CC1A9D"/>
    <w:rsid w:val="00CC5C69"/>
    <w:rsid w:val="00CC5D2B"/>
    <w:rsid w:val="00CC7EBF"/>
    <w:rsid w:val="00CE114F"/>
    <w:rsid w:val="00CE49D3"/>
    <w:rsid w:val="00CE5662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1722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E12227"/>
    <w:rsid w:val="00E17B69"/>
    <w:rsid w:val="00E20881"/>
    <w:rsid w:val="00E214BB"/>
    <w:rsid w:val="00E2160B"/>
    <w:rsid w:val="00E2226A"/>
    <w:rsid w:val="00E22582"/>
    <w:rsid w:val="00E247C5"/>
    <w:rsid w:val="00E26DE7"/>
    <w:rsid w:val="00E27E99"/>
    <w:rsid w:val="00E350D5"/>
    <w:rsid w:val="00E35930"/>
    <w:rsid w:val="00E421B7"/>
    <w:rsid w:val="00E43412"/>
    <w:rsid w:val="00E46F53"/>
    <w:rsid w:val="00E47C71"/>
    <w:rsid w:val="00E64B41"/>
    <w:rsid w:val="00E70710"/>
    <w:rsid w:val="00E718E8"/>
    <w:rsid w:val="00E724C5"/>
    <w:rsid w:val="00E73615"/>
    <w:rsid w:val="00E810EE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C35E2"/>
    <w:rsid w:val="00ED5E5A"/>
    <w:rsid w:val="00EE175F"/>
    <w:rsid w:val="00EF01E2"/>
    <w:rsid w:val="00EF6317"/>
    <w:rsid w:val="00F00121"/>
    <w:rsid w:val="00F02CB3"/>
    <w:rsid w:val="00F15EBC"/>
    <w:rsid w:val="00F209C1"/>
    <w:rsid w:val="00F20AFE"/>
    <w:rsid w:val="00F228DC"/>
    <w:rsid w:val="00F24FDA"/>
    <w:rsid w:val="00F302A6"/>
    <w:rsid w:val="00F347A2"/>
    <w:rsid w:val="00F376F1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5069"/>
    <w:rsid w:val="00F80460"/>
    <w:rsid w:val="00F8415C"/>
    <w:rsid w:val="00F84C5B"/>
    <w:rsid w:val="00F93702"/>
    <w:rsid w:val="00F9727A"/>
    <w:rsid w:val="00FA3E1B"/>
    <w:rsid w:val="00FA5949"/>
    <w:rsid w:val="00FB07F6"/>
    <w:rsid w:val="00FB5D55"/>
    <w:rsid w:val="00FD1512"/>
    <w:rsid w:val="00FD24C5"/>
    <w:rsid w:val="00FD2B92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58718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8877-582A-42D5-8309-FC0B788A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Julia Lityńska (RZGW Wrocław)</cp:lastModifiedBy>
  <cp:revision>35</cp:revision>
  <cp:lastPrinted>2021-06-17T10:03:00Z</cp:lastPrinted>
  <dcterms:created xsi:type="dcterms:W3CDTF">2022-06-07T10:29:00Z</dcterms:created>
  <dcterms:modified xsi:type="dcterms:W3CDTF">2026-05-12T11:16:00Z</dcterms:modified>
</cp:coreProperties>
</file>